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B84740" w:rsidRDefault="00B84740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bCs/>
          <w:sz w:val="32"/>
          <w:szCs w:val="32"/>
        </w:rPr>
        <w:t>Čestné pr</w:t>
      </w:r>
      <w:r w:rsidR="00C213A0">
        <w:rPr>
          <w:rFonts w:ascii="Cambria" w:hAnsi="Cambria"/>
          <w:b/>
          <w:bCs/>
          <w:sz w:val="32"/>
          <w:szCs w:val="32"/>
        </w:rPr>
        <w:t>ohlášení – plnění sociálních a environmentálních aspektů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pro podlimitní veřejnou zakázku na stavební práce, zadávanou ve zjednodušeném podlimitním řízení dle § 53 zákona č. 134/2016 Sb., o zadávání veřejných zakázek, v účinném znění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(dále jen „zákon“)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s názvem</w:t>
      </w:r>
    </w:p>
    <w:p w:rsidR="00957DAE" w:rsidRDefault="009549AF">
      <w:pPr>
        <w:spacing w:before="0" w:after="0"/>
        <w:jc w:val="center"/>
        <w:rPr>
          <w:rFonts w:ascii="Cambria" w:hAnsi="Cambria"/>
          <w:b/>
          <w:sz w:val="28"/>
          <w:szCs w:val="28"/>
        </w:rPr>
      </w:pPr>
      <w:r w:rsidRPr="009549AF">
        <w:rPr>
          <w:rFonts w:ascii="Cambria" w:hAnsi="Cambria"/>
          <w:b/>
          <w:sz w:val="28"/>
          <w:szCs w:val="28"/>
        </w:rPr>
        <w:t xml:space="preserve">Střední škola technická Znojmo, p. o. - Řešení vytápění a energetických úspor areálu školy </w:t>
      </w:r>
      <w:r>
        <w:rPr>
          <w:rFonts w:ascii="Cambria" w:hAnsi="Cambria"/>
          <w:b/>
          <w:sz w:val="28"/>
          <w:szCs w:val="28"/>
        </w:rPr>
        <w:t>–</w:t>
      </w:r>
      <w:r w:rsidRPr="009549AF">
        <w:rPr>
          <w:rFonts w:ascii="Cambria" w:hAnsi="Cambria"/>
          <w:b/>
          <w:sz w:val="28"/>
          <w:szCs w:val="28"/>
        </w:rPr>
        <w:t xml:space="preserve"> kotelna</w:t>
      </w:r>
    </w:p>
    <w:p w:rsidR="009549AF" w:rsidRPr="00B84740" w:rsidRDefault="009549AF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  <w:bookmarkStart w:id="0" w:name="_GoBack"/>
      <w:bookmarkEnd w:id="0"/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zakázky: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:rsidR="00957DAE" w:rsidRPr="00B84740" w:rsidRDefault="005846FC" w:rsidP="00337EEA">
            <w:pPr>
              <w:spacing w:before="0" w:after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SŠT</w:t>
            </w:r>
            <w:r w:rsidR="008F24D3">
              <w:rPr>
                <w:rFonts w:ascii="Cambria" w:hAnsi="Cambria"/>
              </w:rPr>
              <w:t xml:space="preserve"> Znojmo – Řešení vytápění a energetických úspor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8F24D3">
            <w:pPr>
              <w:spacing w:before="0" w:after="0"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Střední škola technická Znojmo, příspěvková organizace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8F24D3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Uhelná 3264/6, 66902 Znojmo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8F24D3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00530506</w:t>
            </w:r>
          </w:p>
        </w:tc>
      </w:tr>
    </w:tbl>
    <w:p w:rsidR="00957DAE" w:rsidRPr="00B84740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b/>
          <w:sz w:val="20"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</w:tbl>
    <w:p w:rsidR="00957DAE" w:rsidRPr="00B84740" w:rsidRDefault="00957DAE">
      <w:pPr>
        <w:spacing w:before="0" w:after="0"/>
        <w:rPr>
          <w:rFonts w:ascii="Cambria" w:hAnsi="Cambria"/>
          <w:szCs w:val="22"/>
        </w:rPr>
      </w:pPr>
    </w:p>
    <w:p w:rsidR="00957DAE" w:rsidRPr="00B84740" w:rsidRDefault="00CA2AB0">
      <w:pPr>
        <w:rPr>
          <w:rFonts w:ascii="Cambria" w:hAnsi="Cambria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</w:t>
      </w:r>
      <w:proofErr w:type="spellStart"/>
      <w:r w:rsidR="00C164F8" w:rsidRPr="00B84740">
        <w:rPr>
          <w:rFonts w:ascii="Cambria" w:hAnsi="Cambria"/>
          <w:szCs w:val="22"/>
        </w:rPr>
        <w:t>enviromentální</w:t>
      </w:r>
      <w:proofErr w:type="spellEnd"/>
      <w:r w:rsidR="00C164F8" w:rsidRPr="00B84740">
        <w:rPr>
          <w:rFonts w:ascii="Cambria" w:hAnsi="Cambria"/>
          <w:szCs w:val="22"/>
        </w:rPr>
        <w:t xml:space="preserve"> a sociální aspekty během realizace zakázky s názvem </w:t>
      </w:r>
      <w:r w:rsidR="00C164F8" w:rsidRPr="00B84740">
        <w:rPr>
          <w:rFonts w:ascii="Cambria" w:hAnsi="Cambria"/>
          <w:b/>
          <w:szCs w:val="22"/>
        </w:rPr>
        <w:t>„</w:t>
      </w:r>
      <w:r w:rsidR="005846FC">
        <w:rPr>
          <w:rFonts w:ascii="Cambria" w:hAnsi="Cambria" w:cs="Calibri"/>
          <w:szCs w:val="22"/>
        </w:rPr>
        <w:t>SŠT</w:t>
      </w:r>
      <w:r w:rsidR="008F24D3">
        <w:rPr>
          <w:rFonts w:ascii="Cambria" w:hAnsi="Cambria" w:cs="Calibri"/>
          <w:szCs w:val="22"/>
        </w:rPr>
        <w:t xml:space="preserve"> Znojmo – Řešení vytápění a energetických úspor</w:t>
      </w:r>
      <w:r w:rsidR="00C164F8" w:rsidRPr="00B84740">
        <w:rPr>
          <w:rFonts w:ascii="Cambria" w:hAnsi="Cambria"/>
          <w:b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proofErr w:type="spellStart"/>
            <w:r w:rsidRPr="00B84740">
              <w:rPr>
                <w:rFonts w:ascii="Cambria" w:hAnsi="Cambria"/>
                <w:b/>
                <w:bCs/>
                <w:szCs w:val="22"/>
              </w:rPr>
              <w:t>Enviromentální</w:t>
            </w:r>
            <w:proofErr w:type="spellEnd"/>
            <w:r w:rsidRPr="00B84740">
              <w:rPr>
                <w:rFonts w:ascii="Cambria" w:hAnsi="Cambria"/>
                <w:b/>
                <w:bCs/>
                <w:szCs w:val="22"/>
              </w:rPr>
              <w:t xml:space="preserve">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ekologicky šetrná řešení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stavebních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stavebních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využití recyklovaných nebo dobře recyklovatelných stavebních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třídění odpadů</w:t>
            </w:r>
          </w:p>
          <w:p w:rsidR="00957DAE" w:rsidRPr="00B60DDA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recyklace nebo opětovné použití stavebních materiálů</w:t>
            </w:r>
          </w:p>
          <w:p w:rsidR="00B60DDA" w:rsidRPr="00B84740" w:rsidRDefault="00B60DDA" w:rsidP="00B60DDA">
            <w:pPr>
              <w:pStyle w:val="Obsahtabulky"/>
              <w:ind w:left="720"/>
              <w:rPr>
                <w:rFonts w:ascii="Cambria" w:hAnsi="Cambria"/>
              </w:rPr>
            </w:pP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84740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legální zaměstnávání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:rsidR="007E355A" w:rsidRPr="00B84740" w:rsidRDefault="007E355A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 w:cstheme="minorHAnsi"/>
              </w:rPr>
            </w:pPr>
            <w:r w:rsidRPr="00B84740">
              <w:rPr>
                <w:rFonts w:ascii="Cambria" w:hAnsi="Cambria" w:cstheme="minorHAnsi"/>
              </w:rPr>
              <w:t>sociální podnikání, příp. využití služeb sociálního podniku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férové a důstojné pracovní podmínky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důraz na férový přístup k poddodavatelům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včasné platby</w:t>
            </w:r>
          </w:p>
        </w:tc>
      </w:tr>
    </w:tbl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666E2B" w:rsidRDefault="00666E2B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V …………… dne ……………….</w:t>
      </w: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Jméno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Funkce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Firma</w:t>
      </w:r>
    </w:p>
    <w:p w:rsidR="00957DAE" w:rsidRPr="00B84740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(dodavatel)</w:t>
      </w:r>
    </w:p>
    <w:sectPr w:rsidR="00957DAE" w:rsidRPr="00B84740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40" w:rsidRDefault="00B84740">
      <w:pPr>
        <w:spacing w:before="0" w:after="0"/>
      </w:pPr>
      <w:r>
        <w:separator/>
      </w:r>
    </w:p>
  </w:endnote>
  <w:endnote w:type="continuationSeparator" w:id="0">
    <w:p w:rsidR="00B84740" w:rsidRDefault="00B847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40" w:rsidRDefault="00B84740">
      <w:pPr>
        <w:spacing w:before="0" w:after="0"/>
      </w:pPr>
      <w:r>
        <w:separator/>
      </w:r>
    </w:p>
  </w:footnote>
  <w:footnote w:type="continuationSeparator" w:id="0">
    <w:p w:rsidR="00B84740" w:rsidRDefault="00B847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0A2750"/>
    <w:rsid w:val="00214A67"/>
    <w:rsid w:val="00337EEA"/>
    <w:rsid w:val="003D6EA0"/>
    <w:rsid w:val="004C541C"/>
    <w:rsid w:val="004E51AB"/>
    <w:rsid w:val="00576FC4"/>
    <w:rsid w:val="005846FC"/>
    <w:rsid w:val="00615BCF"/>
    <w:rsid w:val="00666E2B"/>
    <w:rsid w:val="006A76F1"/>
    <w:rsid w:val="00727119"/>
    <w:rsid w:val="00744A9B"/>
    <w:rsid w:val="007E355A"/>
    <w:rsid w:val="008066F0"/>
    <w:rsid w:val="008D044F"/>
    <w:rsid w:val="008E22FD"/>
    <w:rsid w:val="008F24D3"/>
    <w:rsid w:val="009549AF"/>
    <w:rsid w:val="00957DAE"/>
    <w:rsid w:val="009760F7"/>
    <w:rsid w:val="00B60DDA"/>
    <w:rsid w:val="00B84740"/>
    <w:rsid w:val="00C164F8"/>
    <w:rsid w:val="00C213A0"/>
    <w:rsid w:val="00C63B34"/>
    <w:rsid w:val="00C86E71"/>
    <w:rsid w:val="00CA2AB0"/>
    <w:rsid w:val="00E304EC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CFCCE-1489-4239-83FF-A7AA4C12BEA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383b19a-a382-4517-b549-96889e6dc07e"/>
    <ds:schemaRef ds:uri="788e8d4a-2e1d-42f4-93fe-169bc9515d6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18</cp:revision>
  <cp:lastPrinted>1995-11-21T16:41:00Z</cp:lastPrinted>
  <dcterms:created xsi:type="dcterms:W3CDTF">2021-03-01T18:33:00Z</dcterms:created>
  <dcterms:modified xsi:type="dcterms:W3CDTF">2021-05-21T07:33:00Z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